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3816B" w14:textId="3C1BCB08" w:rsidR="004E6A7B" w:rsidRPr="004E6A7B" w:rsidRDefault="004E6A7B">
      <w:pPr>
        <w:spacing w:line="284" w:lineRule="auto"/>
        <w:ind w:left="2889" w:right="2923" w:hanging="63"/>
        <w:jc w:val="center"/>
        <w:rPr>
          <w:rFonts w:asciiTheme="minorHAnsi" w:hAnsiTheme="minorHAnsi" w:cstheme="minorHAnsi"/>
          <w:sz w:val="22"/>
          <w:szCs w:val="22"/>
        </w:rPr>
      </w:pPr>
      <w:r w:rsidRPr="004E6A7B">
        <w:rPr>
          <w:rFonts w:asciiTheme="minorHAnsi" w:hAnsiTheme="minorHAnsi" w:cstheme="minorHAnsi"/>
          <w:sz w:val="22"/>
          <w:szCs w:val="22"/>
        </w:rPr>
        <w:t>Shelley Storey</w:t>
      </w:r>
    </w:p>
    <w:p w14:paraId="456341DB" w14:textId="166FCEFA" w:rsidR="004E6A7B" w:rsidRPr="004E6A7B" w:rsidRDefault="004E6A7B" w:rsidP="004E6A7B">
      <w:pPr>
        <w:spacing w:line="284" w:lineRule="auto"/>
        <w:ind w:left="2889" w:right="2923" w:hanging="63"/>
        <w:jc w:val="center"/>
        <w:rPr>
          <w:rFonts w:asciiTheme="minorHAnsi" w:hAnsiTheme="minorHAnsi" w:cstheme="minorHAnsi"/>
          <w:sz w:val="22"/>
          <w:szCs w:val="22"/>
        </w:rPr>
      </w:pPr>
      <w:r w:rsidRPr="004E6A7B">
        <w:rPr>
          <w:rFonts w:asciiTheme="minorHAnsi" w:hAnsiTheme="minorHAnsi" w:cstheme="minorHAnsi"/>
          <w:sz w:val="22"/>
          <w:szCs w:val="22"/>
        </w:rPr>
        <w:pict w14:anchorId="3B1BE54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pt;margin-top:617.65pt;width:544.55pt;height:119.7pt;z-index:-2516587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330"/>
                    <w:gridCol w:w="1561"/>
                  </w:tblGrid>
                  <w:tr w:rsidR="007101FE" w14:paraId="6BFFDE56" w14:textId="77777777">
                    <w:trPr>
                      <w:trHeight w:hRule="exact" w:val="337"/>
                    </w:trPr>
                    <w:tc>
                      <w:tcPr>
                        <w:tcW w:w="93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36E23A" w14:textId="77777777" w:rsidR="007101FE" w:rsidRDefault="004E6A7B">
                        <w:pPr>
                          <w:spacing w:before="77"/>
                          <w:ind w:left="91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Courier New" w:eastAsia="Courier New" w:hAnsi="Courier New" w:cs="Courier New"/>
                            <w:spacing w:val="5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8"/>
                            <w:sz w:val="12"/>
                            <w:szCs w:val="12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8"/>
                            <w:sz w:val="12"/>
                            <w:szCs w:val="12"/>
                          </w:rPr>
                          <w:t>d</w:t>
                        </w:r>
                        <w:r>
                          <w:rPr>
                            <w:rFonts w:ascii="Verdana" w:eastAsia="Verdana" w:hAnsi="Verdana" w:cs="Verdana"/>
                            <w:spacing w:val="15"/>
                            <w:position w:val="8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nne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HackR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ack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91AF53" w14:textId="77777777" w:rsidR="007101FE" w:rsidRDefault="004E6A7B">
                        <w:pPr>
                          <w:spacing w:before="97"/>
                          <w:ind w:left="174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12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</w:tr>
                  <w:tr w:rsidR="007101FE" w14:paraId="1F8AA037" w14:textId="77777777">
                    <w:trPr>
                      <w:trHeight w:hRule="exact" w:val="218"/>
                    </w:trPr>
                    <w:tc>
                      <w:tcPr>
                        <w:tcW w:w="93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018B9E" w14:textId="77777777" w:rsidR="007101FE" w:rsidRDefault="004E6A7B">
                        <w:pPr>
                          <w:spacing w:line="200" w:lineRule="exact"/>
                          <w:ind w:left="86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position w:val="1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Courier New" w:eastAsia="Courier New" w:hAnsi="Courier New" w:cs="Courier New"/>
                            <w:spacing w:val="58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B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ot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Verdana" w:eastAsia="Verdana" w:hAnsi="Verdana" w:cs="Verdana"/>
                            <w:spacing w:val="-9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#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ay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v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9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8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nl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560856" w14:textId="77777777" w:rsidR="007101FE" w:rsidRDefault="004E6A7B">
                        <w:pPr>
                          <w:spacing w:line="180" w:lineRule="exact"/>
                          <w:ind w:left="174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</w:tr>
                  <w:tr w:rsidR="007101FE" w14:paraId="7AC97FD4" w14:textId="77777777">
                    <w:trPr>
                      <w:trHeight w:hRule="exact" w:val="220"/>
                    </w:trPr>
                    <w:tc>
                      <w:tcPr>
                        <w:tcW w:w="93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3110B5" w14:textId="77777777" w:rsidR="007101FE" w:rsidRDefault="004E6A7B">
                        <w:pPr>
                          <w:spacing w:line="200" w:lineRule="exact"/>
                          <w:ind w:left="91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position w:val="1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Courier New" w:eastAsia="Courier New" w:hAnsi="Courier New" w:cs="Courier New"/>
                            <w:spacing w:val="53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Ar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8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+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+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hi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5AC879" w14:textId="77777777" w:rsidR="007101FE" w:rsidRDefault="004E6A7B">
                        <w:pPr>
                          <w:spacing w:line="180" w:lineRule="exact"/>
                          <w:ind w:left="174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7101FE" w14:paraId="26282D00" w14:textId="77777777">
                    <w:trPr>
                      <w:trHeight w:hRule="exact" w:val="211"/>
                    </w:trPr>
                    <w:tc>
                      <w:tcPr>
                        <w:tcW w:w="93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39D8DC" w14:textId="77777777" w:rsidR="007101FE" w:rsidRDefault="004E6A7B">
                        <w:pPr>
                          <w:spacing w:line="180" w:lineRule="exact"/>
                          <w:ind w:left="360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ho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 xml:space="preserve"> s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ni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4138AE" w14:textId="77777777" w:rsidR="007101FE" w:rsidRDefault="007101FE"/>
                    </w:tc>
                  </w:tr>
                  <w:tr w:rsidR="007101FE" w14:paraId="6DEF2BC3" w14:textId="77777777">
                    <w:trPr>
                      <w:trHeight w:hRule="exact" w:val="227"/>
                    </w:trPr>
                    <w:tc>
                      <w:tcPr>
                        <w:tcW w:w="93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531EE8" w14:textId="77777777" w:rsidR="007101FE" w:rsidRDefault="004E6A7B">
                        <w:pPr>
                          <w:spacing w:line="220" w:lineRule="exact"/>
                          <w:ind w:left="91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position w:val="1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Courier New" w:eastAsia="Courier New" w:hAnsi="Courier New" w:cs="Courier New"/>
                            <w:spacing w:val="53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og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ramm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 xml:space="preserve"> f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 xml:space="preserve"> T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am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35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 xml:space="preserve">9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g R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obot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lle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 xml:space="preserve">an 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tio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al r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ob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cs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D5962F" w14:textId="77777777" w:rsidR="007101FE" w:rsidRDefault="004E6A7B">
                        <w:pPr>
                          <w:spacing w:line="200" w:lineRule="exact"/>
                          <w:ind w:left="174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</w:tr>
                  <w:tr w:rsidR="007101FE" w14:paraId="7642A4E6" w14:textId="77777777">
                    <w:trPr>
                      <w:trHeight w:hRule="exact" w:val="437"/>
                    </w:trPr>
                    <w:tc>
                      <w:tcPr>
                        <w:tcW w:w="93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6EDBDE" w14:textId="77777777" w:rsidR="007101FE" w:rsidRDefault="004E6A7B">
                        <w:pPr>
                          <w:spacing w:line="180" w:lineRule="exact"/>
                          <w:ind w:left="360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io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s,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g Q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ar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 xml:space="preserve">st 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 xml:space="preserve">d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am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pio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ip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am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 xml:space="preserve">g 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160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 xml:space="preserve">0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ams.</w:t>
                        </w:r>
                      </w:p>
                      <w:p w14:paraId="36F58939" w14:textId="77777777" w:rsidR="007101FE" w:rsidRDefault="004E6A7B">
                        <w:pPr>
                          <w:spacing w:line="220" w:lineRule="exact"/>
                          <w:ind w:left="91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position w:val="1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Courier New" w:eastAsia="Courier New" w:hAnsi="Courier New" w:cs="Courier New"/>
                            <w:spacing w:val="53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NJ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hoo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am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9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9"/>
                            <w:sz w:val="12"/>
                            <w:szCs w:val="12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9"/>
                            <w:sz w:val="12"/>
                            <w:szCs w:val="12"/>
                          </w:rPr>
                          <w:t>d</w:t>
                        </w:r>
                        <w:r>
                          <w:rPr>
                            <w:rFonts w:ascii="Verdana" w:eastAsia="Verdana" w:hAnsi="Verdana" w:cs="Verdana"/>
                            <w:spacing w:val="15"/>
                            <w:position w:val="9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8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9E24AE" w14:textId="77777777" w:rsidR="007101FE" w:rsidRDefault="007101FE">
                        <w:pPr>
                          <w:spacing w:before="7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41F1D9F0" w14:textId="77777777" w:rsidR="007101FE" w:rsidRDefault="004E6A7B">
                        <w:pPr>
                          <w:ind w:left="174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Verdana" w:eastAsia="Verdana" w:hAnsi="Verdana" w:cs="Verdana"/>
                            <w:spacing w:val="-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</w:tr>
                  <w:tr w:rsidR="007101FE" w14:paraId="317F1EA4" w14:textId="77777777">
                    <w:trPr>
                      <w:trHeight w:hRule="exact" w:val="210"/>
                    </w:trPr>
                    <w:tc>
                      <w:tcPr>
                        <w:tcW w:w="93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BD0E27" w14:textId="77777777" w:rsidR="007101FE" w:rsidRDefault="004E6A7B">
                        <w:pPr>
                          <w:spacing w:line="180" w:lineRule="exact"/>
                          <w:ind w:left="360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ut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sz w:val="18"/>
                            <w:szCs w:val="18"/>
                          </w:rPr>
                          <w:t>ars.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D4DF15" w14:textId="77777777" w:rsidR="007101FE" w:rsidRDefault="007101FE"/>
                    </w:tc>
                  </w:tr>
                  <w:tr w:rsidR="007101FE" w14:paraId="76DA3E39" w14:textId="77777777">
                    <w:trPr>
                      <w:trHeight w:hRule="exact" w:val="227"/>
                    </w:trPr>
                    <w:tc>
                      <w:tcPr>
                        <w:tcW w:w="93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C756B6" w14:textId="77777777" w:rsidR="007101FE" w:rsidRDefault="004E6A7B">
                        <w:pPr>
                          <w:spacing w:line="220" w:lineRule="exact"/>
                          <w:ind w:left="91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position w:val="1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Courier New" w:eastAsia="Courier New" w:hAnsi="Courier New" w:cs="Courier New"/>
                            <w:spacing w:val="53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ar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hi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ll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ay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8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Q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C++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567BDB" w14:textId="77777777" w:rsidR="007101FE" w:rsidRDefault="004E6A7B">
                        <w:pPr>
                          <w:spacing w:line="200" w:lineRule="exact"/>
                          <w:ind w:left="174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</w:tr>
                  <w:tr w:rsidR="007101FE" w14:paraId="3112A318" w14:textId="77777777">
                    <w:trPr>
                      <w:trHeight w:hRule="exact" w:val="308"/>
                    </w:trPr>
                    <w:tc>
                      <w:tcPr>
                        <w:tcW w:w="93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91FD5B" w14:textId="77777777" w:rsidR="007101FE" w:rsidRDefault="004E6A7B">
                        <w:pPr>
                          <w:spacing w:line="200" w:lineRule="exact"/>
                          <w:ind w:left="91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position w:val="1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Courier New" w:eastAsia="Courier New" w:hAnsi="Courier New" w:cs="Courier New"/>
                            <w:spacing w:val="53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ol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8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ay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Verdana" w:eastAsia="Verdana" w:hAnsi="Verdana" w:cs="Verdana"/>
                            <w:spacing w:val="-6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Verdana" w:eastAsia="Verdana" w:hAnsi="Verdana" w:cs="Verdana"/>
                            <w:spacing w:val="-5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Verdana" w:eastAsia="Verdana" w:hAnsi="Verdana" w:cs="Verdana"/>
                            <w:spacing w:val="-8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wr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position w:val="1"/>
                            <w:sz w:val="18"/>
                            <w:szCs w:val="18"/>
                          </w:rPr>
                          <w:t>tt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Verdana" w:eastAsia="Verdana" w:hAnsi="Verdana" w:cs="Verdana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Verdana" w:eastAsia="Verdana" w:hAnsi="Verdana" w:cs="Verdana"/>
                            <w:spacing w:val="-7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 w:cs="Verdana"/>
                            <w:spacing w:val="-3"/>
                            <w:position w:val="1"/>
                            <w:sz w:val="18"/>
                            <w:szCs w:val="18"/>
                          </w:rPr>
                          <w:t>C++.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B14E38" w14:textId="77777777" w:rsidR="007101FE" w:rsidRDefault="004E6A7B">
                        <w:pPr>
                          <w:spacing w:line="180" w:lineRule="exact"/>
                          <w:ind w:left="174"/>
                          <w:rPr>
                            <w:rFonts w:ascii="Verdana" w:eastAsia="Verdana" w:hAnsi="Verdana" w:cs="Verdan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Verdana" w:eastAsia="Verdana" w:hAnsi="Verdana" w:cs="Verdana"/>
                            <w:spacing w:val="-4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Verdana" w:eastAsia="Verdana" w:hAnsi="Verdana" w:cs="Verdana"/>
                            <w:spacing w:val="-2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</w:tr>
                </w:tbl>
                <w:p w14:paraId="3307A703" w14:textId="77777777" w:rsidR="007101FE" w:rsidRDefault="007101FE"/>
              </w:txbxContent>
            </v:textbox>
            <w10:wrap anchorx="page" anchory="page"/>
          </v:shape>
        </w:pict>
      </w:r>
      <w:r w:rsidRPr="004E6A7B">
        <w:rPr>
          <w:rFonts w:asciiTheme="minorHAnsi" w:eastAsia="Verdana" w:hAnsiTheme="minorHAnsi" w:cstheme="minorHAnsi"/>
          <w:sz w:val="22"/>
          <w:szCs w:val="22"/>
        </w:rPr>
        <w:t>[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dd</w:t>
      </w:r>
      <w:r w:rsidRPr="004E6A7B">
        <w:rPr>
          <w:rFonts w:asciiTheme="minorHAnsi" w:eastAsia="Verdana" w:hAnsiTheme="minorHAnsi" w:cstheme="minorHAnsi"/>
          <w:sz w:val="22"/>
          <w:szCs w:val="22"/>
        </w:rPr>
        <w:t>r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4E6A7B">
        <w:rPr>
          <w:rFonts w:asciiTheme="minorHAnsi" w:eastAsia="Verdana" w:hAnsiTheme="minorHAnsi" w:cstheme="minorHAnsi"/>
          <w:sz w:val="22"/>
          <w:szCs w:val="22"/>
        </w:rPr>
        <w:t>ss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hh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4E6A7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4E6A7B">
        <w:rPr>
          <w:rFonts w:asciiTheme="minorHAnsi" w:eastAsia="Verdana" w:hAnsiTheme="minorHAnsi" w:cstheme="minorHAnsi"/>
          <w:sz w:val="22"/>
          <w:szCs w:val="22"/>
        </w:rPr>
        <w:t>n</w:t>
      </w:r>
      <w:r w:rsidRPr="004E6A7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eb</w:t>
      </w:r>
      <w:r w:rsidRPr="004E6A7B">
        <w:rPr>
          <w:rFonts w:asciiTheme="minorHAnsi" w:eastAsia="Verdana" w:hAnsiTheme="minorHAnsi" w:cstheme="minorHAnsi"/>
          <w:sz w:val="22"/>
          <w:szCs w:val="22"/>
        </w:rPr>
        <w:t>]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4E6A7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4E6A7B">
        <w:rPr>
          <w:rFonts w:asciiTheme="minorHAnsi" w:eastAsia="Verdana" w:hAnsiTheme="minorHAnsi" w:cstheme="minorHAnsi"/>
          <w:sz w:val="22"/>
          <w:szCs w:val="22"/>
        </w:rPr>
        <w:t>s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4E6A7B">
        <w:rPr>
          <w:rFonts w:asciiTheme="minorHAnsi" w:eastAsia="Verdana" w:hAnsiTheme="minorHAnsi" w:cstheme="minorHAnsi"/>
          <w:sz w:val="22"/>
          <w:szCs w:val="22"/>
        </w:rPr>
        <w:t>,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4E6A7B">
        <w:rPr>
          <w:rFonts w:asciiTheme="minorHAnsi" w:eastAsia="Verdana" w:hAnsiTheme="minorHAnsi" w:cstheme="minorHAnsi"/>
          <w:sz w:val="22"/>
          <w:szCs w:val="22"/>
        </w:rPr>
        <w:t>NJ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08837 </w:t>
      </w:r>
      <w:r w:rsidRPr="004E6A7B">
        <w:rPr>
          <w:rFonts w:asciiTheme="minorHAnsi" w:eastAsia="Verdana" w:hAnsiTheme="minorHAnsi" w:cstheme="minorHAnsi"/>
          <w:sz w:val="22"/>
          <w:szCs w:val="22"/>
        </w:rPr>
        <w:t>[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Ph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4E6A7B">
        <w:rPr>
          <w:rFonts w:asciiTheme="minorHAnsi" w:eastAsia="Verdana" w:hAnsiTheme="minorHAnsi" w:cstheme="minorHAnsi"/>
          <w:sz w:val="22"/>
          <w:szCs w:val="22"/>
        </w:rPr>
        <w:t>e</w:t>
      </w:r>
      <w:r w:rsidRPr="004E6A7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hh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4E6A7B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4E6A7B">
        <w:rPr>
          <w:rFonts w:asciiTheme="minorHAnsi" w:eastAsia="Verdana" w:hAnsiTheme="minorHAnsi" w:cstheme="minorHAnsi"/>
          <w:sz w:val="22"/>
          <w:szCs w:val="22"/>
        </w:rPr>
        <w:t>n</w:t>
      </w:r>
      <w:r w:rsidRPr="004E6A7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4E6A7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>eb</w:t>
      </w:r>
      <w:r w:rsidRPr="004E6A7B">
        <w:rPr>
          <w:rFonts w:asciiTheme="minorHAnsi" w:eastAsia="Verdana" w:hAnsiTheme="minorHAnsi" w:cstheme="minorHAnsi"/>
          <w:sz w:val="22"/>
          <w:szCs w:val="22"/>
        </w:rPr>
        <w:t>]</w:t>
      </w:r>
      <w:r w:rsidRPr="004E6A7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4E6A7B">
        <w:rPr>
          <w:rFonts w:asciiTheme="minorHAnsi" w:hAnsiTheme="minorHAnsi" w:cstheme="minorHAnsi"/>
          <w:sz w:val="22"/>
          <w:szCs w:val="22"/>
        </w:rPr>
        <w:t>shelley@gmail.com</w:t>
      </w:r>
    </w:p>
    <w:p w14:paraId="4FB92062" w14:textId="77777777" w:rsidR="007101FE" w:rsidRPr="004E6A7B" w:rsidRDefault="007101FE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91"/>
      </w:tblGrid>
      <w:tr w:rsidR="004E6A7B" w:rsidRPr="004E6A7B" w14:paraId="2F072A61" w14:textId="77777777">
        <w:trPr>
          <w:trHeight w:hRule="exact" w:val="322"/>
        </w:trPr>
        <w:tc>
          <w:tcPr>
            <w:tcW w:w="1089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1C26BF" w14:textId="77777777" w:rsidR="007101FE" w:rsidRPr="004E6A7B" w:rsidRDefault="004E6A7B">
            <w:pPr>
              <w:spacing w:before="39"/>
              <w:ind w:left="5108" w:right="5115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w w:val="99"/>
                <w:sz w:val="22"/>
                <w:szCs w:val="22"/>
              </w:rPr>
              <w:t>k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w w:val="99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w w:val="99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w w:val="99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s</w:t>
            </w:r>
          </w:p>
        </w:tc>
      </w:tr>
      <w:tr w:rsidR="004E6A7B" w:rsidRPr="004E6A7B" w14:paraId="4C552185" w14:textId="77777777">
        <w:trPr>
          <w:trHeight w:hRule="exact" w:val="331"/>
        </w:trPr>
        <w:tc>
          <w:tcPr>
            <w:tcW w:w="10891" w:type="dxa"/>
            <w:vMerge w:val="restart"/>
            <w:tcBorders>
              <w:top w:val="nil"/>
              <w:left w:val="nil"/>
              <w:right w:val="nil"/>
            </w:tcBorders>
          </w:tcPr>
          <w:p w14:paraId="40F19F88" w14:textId="77777777" w:rsidR="007101FE" w:rsidRPr="004E6A7B" w:rsidRDefault="007101FE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820B83" w14:textId="77777777" w:rsidR="007101FE" w:rsidRPr="004E6A7B" w:rsidRDefault="004E6A7B">
            <w:pPr>
              <w:spacing w:line="200" w:lineRule="exact"/>
              <w:ind w:left="91" w:right="7659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: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C#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Java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C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++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PHP Fra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me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rk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: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.NET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Sw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Q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t</w:t>
            </w:r>
          </w:p>
          <w:p w14:paraId="680051AA" w14:textId="77777777" w:rsidR="007101FE" w:rsidRPr="004E6A7B" w:rsidRDefault="004E6A7B">
            <w:pPr>
              <w:spacing w:line="200" w:lineRule="exact"/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De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me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: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HTM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CSS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JavaScr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t</w:t>
            </w:r>
          </w:p>
          <w:p w14:paraId="6F49E5FC" w14:textId="77777777" w:rsidR="007101FE" w:rsidRPr="004E6A7B" w:rsidRDefault="004E6A7B">
            <w:pPr>
              <w:spacing w:before="6" w:line="200" w:lineRule="exact"/>
              <w:ind w:left="91" w:right="3978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me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me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: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udi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In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J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 xml:space="preserve">IX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: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rc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SVN</w:t>
            </w:r>
          </w:p>
          <w:p w14:paraId="0108DEB9" w14:textId="77777777" w:rsidR="007101FE" w:rsidRPr="004E6A7B" w:rsidRDefault="004E6A7B">
            <w:pPr>
              <w:spacing w:line="200" w:lineRule="exact"/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: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ra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Q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Q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L</w:t>
            </w:r>
          </w:p>
        </w:tc>
      </w:tr>
      <w:tr w:rsidR="004E6A7B" w:rsidRPr="004E6A7B" w14:paraId="39725D18" w14:textId="77777777">
        <w:trPr>
          <w:trHeight w:hRule="exact" w:val="218"/>
        </w:trPr>
        <w:tc>
          <w:tcPr>
            <w:tcW w:w="10891" w:type="dxa"/>
            <w:vMerge/>
            <w:tcBorders>
              <w:left w:val="nil"/>
              <w:right w:val="nil"/>
            </w:tcBorders>
          </w:tcPr>
          <w:p w14:paraId="78F3BBA3" w14:textId="77777777" w:rsidR="007101FE" w:rsidRPr="004E6A7B" w:rsidRDefault="007101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A7B" w:rsidRPr="004E6A7B" w14:paraId="4A28D4E7" w14:textId="77777777">
        <w:trPr>
          <w:trHeight w:hRule="exact" w:val="218"/>
        </w:trPr>
        <w:tc>
          <w:tcPr>
            <w:tcW w:w="10891" w:type="dxa"/>
            <w:vMerge/>
            <w:tcBorders>
              <w:left w:val="nil"/>
              <w:right w:val="nil"/>
            </w:tcBorders>
          </w:tcPr>
          <w:p w14:paraId="736A2560" w14:textId="77777777" w:rsidR="007101FE" w:rsidRPr="004E6A7B" w:rsidRDefault="007101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A7B" w:rsidRPr="004E6A7B" w14:paraId="106E211E" w14:textId="77777777">
        <w:trPr>
          <w:trHeight w:hRule="exact" w:val="218"/>
        </w:trPr>
        <w:tc>
          <w:tcPr>
            <w:tcW w:w="10891" w:type="dxa"/>
            <w:vMerge/>
            <w:tcBorders>
              <w:left w:val="nil"/>
              <w:right w:val="nil"/>
            </w:tcBorders>
          </w:tcPr>
          <w:p w14:paraId="1B7C73AB" w14:textId="77777777" w:rsidR="007101FE" w:rsidRPr="004E6A7B" w:rsidRDefault="007101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A7B" w:rsidRPr="004E6A7B" w14:paraId="54FF607D" w14:textId="77777777">
        <w:trPr>
          <w:trHeight w:hRule="exact" w:val="218"/>
        </w:trPr>
        <w:tc>
          <w:tcPr>
            <w:tcW w:w="10891" w:type="dxa"/>
            <w:vMerge/>
            <w:tcBorders>
              <w:left w:val="nil"/>
              <w:right w:val="nil"/>
            </w:tcBorders>
          </w:tcPr>
          <w:p w14:paraId="6BF94600" w14:textId="77777777" w:rsidR="007101FE" w:rsidRPr="004E6A7B" w:rsidRDefault="007101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A7B" w:rsidRPr="004E6A7B" w14:paraId="0F34C5B7" w14:textId="77777777">
        <w:trPr>
          <w:trHeight w:hRule="exact" w:val="425"/>
        </w:trPr>
        <w:tc>
          <w:tcPr>
            <w:tcW w:w="10891" w:type="dxa"/>
            <w:vMerge/>
            <w:tcBorders>
              <w:left w:val="nil"/>
              <w:bottom w:val="nil"/>
              <w:right w:val="nil"/>
            </w:tcBorders>
          </w:tcPr>
          <w:p w14:paraId="64258A3A" w14:textId="77777777" w:rsidR="007101FE" w:rsidRPr="004E6A7B" w:rsidRDefault="007101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A7B" w:rsidRPr="004E6A7B" w14:paraId="4DBA3EA0" w14:textId="77777777">
        <w:trPr>
          <w:trHeight w:hRule="exact" w:val="322"/>
        </w:trPr>
        <w:tc>
          <w:tcPr>
            <w:tcW w:w="1089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691AD82" w14:textId="77777777" w:rsidR="007101FE" w:rsidRPr="004E6A7B" w:rsidRDefault="004E6A7B">
            <w:pPr>
              <w:spacing w:before="39"/>
              <w:ind w:left="4854" w:right="4861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b/>
                <w:spacing w:val="1"/>
                <w:w w:val="99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duc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w w:val="99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b/>
                <w:spacing w:val="3"/>
                <w:w w:val="99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w w:val="99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on</w:t>
            </w:r>
          </w:p>
        </w:tc>
      </w:tr>
      <w:tr w:rsidR="004E6A7B" w:rsidRPr="004E6A7B" w14:paraId="76069F16" w14:textId="77777777">
        <w:trPr>
          <w:trHeight w:hRule="exact" w:val="1246"/>
        </w:trPr>
        <w:tc>
          <w:tcPr>
            <w:tcW w:w="10891" w:type="dxa"/>
            <w:vMerge w:val="restart"/>
            <w:tcBorders>
              <w:top w:val="nil"/>
              <w:left w:val="nil"/>
              <w:right w:val="nil"/>
            </w:tcBorders>
          </w:tcPr>
          <w:p w14:paraId="7D015743" w14:textId="77777777" w:rsidR="007101FE" w:rsidRPr="004E6A7B" w:rsidRDefault="007101FE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7DAF0F" w14:textId="77777777" w:rsidR="007101FE" w:rsidRPr="004E6A7B" w:rsidRDefault="004E6A7B">
            <w:pPr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utg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ive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si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y,</w:t>
            </w:r>
            <w:r w:rsidRPr="004E6A7B">
              <w:rPr>
                <w:rFonts w:asciiTheme="minorHAnsi" w:eastAsia="Verdan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w B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run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ck</w:t>
            </w:r>
          </w:p>
          <w:p w14:paraId="6BB1A6E4" w14:textId="77777777" w:rsidR="007101FE" w:rsidRPr="004E6A7B" w:rsidRDefault="004E6A7B">
            <w:pPr>
              <w:spacing w:before="40"/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J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g 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elo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ie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ce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n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ie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ce,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Ex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 Gra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: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4E6A7B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2015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.</w:t>
            </w:r>
          </w:p>
          <w:p w14:paraId="195C6DDE" w14:textId="77777777" w:rsidR="007101FE" w:rsidRPr="004E6A7B" w:rsidRDefault="004E6A7B">
            <w:pPr>
              <w:spacing w:before="38"/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e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k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: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In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4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tio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o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al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t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hn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olog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pile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rs,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g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Sy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</w:p>
          <w:p w14:paraId="09EFAD00" w14:textId="77777777" w:rsidR="007101FE" w:rsidRPr="004E6A7B" w:rsidRDefault="004E6A7B">
            <w:pPr>
              <w:spacing w:before="2"/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ig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ite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are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et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odo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ig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An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lgo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it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ms</w:t>
            </w:r>
          </w:p>
          <w:p w14:paraId="4ACC9A30" w14:textId="77777777" w:rsidR="007101FE" w:rsidRPr="004E6A7B" w:rsidRDefault="007101FE">
            <w:pPr>
              <w:spacing w:before="1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43FE54" w14:textId="77777777" w:rsidR="007101FE" w:rsidRPr="004E6A7B" w:rsidRDefault="004E6A7B">
            <w:pPr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dd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lese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x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Count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ca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 xml:space="preserve"> f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 xml:space="preserve">r 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Ma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th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 xml:space="preserve">d 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Eng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 xml:space="preserve">g </w:t>
            </w:r>
            <w:r w:rsidRPr="004E6A7B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hno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ie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s</w:t>
            </w:r>
          </w:p>
          <w:p w14:paraId="19809CA8" w14:textId="77777777" w:rsidR="007101FE" w:rsidRPr="004E6A7B" w:rsidRDefault="004E6A7B">
            <w:pPr>
              <w:spacing w:before="40"/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oll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e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ep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ar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ry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t sc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l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ars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le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cal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En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gi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g,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2007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-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2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0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11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.</w:t>
            </w:r>
          </w:p>
        </w:tc>
      </w:tr>
      <w:tr w:rsidR="004E6A7B" w:rsidRPr="004E6A7B" w14:paraId="09E96DFB" w14:textId="77777777">
        <w:trPr>
          <w:trHeight w:hRule="exact" w:val="823"/>
        </w:trPr>
        <w:tc>
          <w:tcPr>
            <w:tcW w:w="10891" w:type="dxa"/>
            <w:vMerge/>
            <w:tcBorders>
              <w:left w:val="nil"/>
              <w:bottom w:val="nil"/>
              <w:right w:val="nil"/>
            </w:tcBorders>
          </w:tcPr>
          <w:p w14:paraId="771208D3" w14:textId="77777777" w:rsidR="007101FE" w:rsidRPr="004E6A7B" w:rsidRDefault="007101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A7B" w:rsidRPr="004E6A7B" w14:paraId="67D5A9FE" w14:textId="77777777">
        <w:trPr>
          <w:trHeight w:hRule="exact" w:val="324"/>
        </w:trPr>
        <w:tc>
          <w:tcPr>
            <w:tcW w:w="1089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B2CFC3D" w14:textId="77777777" w:rsidR="007101FE" w:rsidRPr="004E6A7B" w:rsidRDefault="004E6A7B">
            <w:pPr>
              <w:spacing w:before="39"/>
              <w:ind w:left="4458" w:right="4465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k</w:t>
            </w:r>
            <w:r w:rsidRPr="004E6A7B">
              <w:rPr>
                <w:rFonts w:asciiTheme="minorHAnsi" w:eastAsia="Verdan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w w:val="99"/>
                <w:sz w:val="22"/>
                <w:szCs w:val="22"/>
              </w:rPr>
              <w:t>Ex</w:t>
            </w: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b/>
                <w:spacing w:val="2"/>
                <w:w w:val="99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w w:val="99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w w:val="99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ence</w:t>
            </w:r>
          </w:p>
        </w:tc>
      </w:tr>
      <w:tr w:rsidR="004E6A7B" w:rsidRPr="004E6A7B" w14:paraId="685A6EB5" w14:textId="77777777">
        <w:trPr>
          <w:trHeight w:hRule="exact" w:val="1972"/>
        </w:trPr>
        <w:tc>
          <w:tcPr>
            <w:tcW w:w="10891" w:type="dxa"/>
            <w:vMerge w:val="restart"/>
            <w:tcBorders>
              <w:top w:val="nil"/>
              <w:left w:val="nil"/>
              <w:right w:val="nil"/>
            </w:tcBorders>
          </w:tcPr>
          <w:p w14:paraId="0AE75C74" w14:textId="77777777" w:rsidR="007101FE" w:rsidRPr="004E6A7B" w:rsidRDefault="004E6A7B">
            <w:pPr>
              <w:spacing w:before="97"/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PTC T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eu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So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tw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Eng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 xml:space="preserve">g 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nt</w:t>
            </w:r>
            <w:r w:rsidRPr="004E6A7B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ac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to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r</w:t>
            </w:r>
          </w:p>
          <w:p w14:paraId="68D2862F" w14:textId="77777777" w:rsidR="007101FE" w:rsidRPr="004E6A7B" w:rsidRDefault="004E6A7B">
            <w:pPr>
              <w:spacing w:before="2"/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i/>
                <w:spacing w:val="-1"/>
                <w:sz w:val="22"/>
                <w:szCs w:val="22"/>
              </w:rPr>
              <w:t>Su</w:t>
            </w:r>
            <w:r w:rsidRPr="004E6A7B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mm</w:t>
            </w:r>
            <w:r w:rsidRPr="004E6A7B">
              <w:rPr>
                <w:rFonts w:asciiTheme="minorHAnsi" w:eastAsia="Verdan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i/>
                <w:spacing w:val="1"/>
                <w:sz w:val="22"/>
                <w:szCs w:val="22"/>
              </w:rPr>
              <w:t>201</w:t>
            </w:r>
            <w:r w:rsidRPr="004E6A7B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 xml:space="preserve">1 – </w:t>
            </w:r>
            <w:r w:rsidRPr="004E6A7B">
              <w:rPr>
                <w:rFonts w:asciiTheme="minorHAnsi" w:eastAsia="Verdana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i/>
                <w:sz w:val="22"/>
                <w:szCs w:val="22"/>
              </w:rPr>
              <w:t>t</w:t>
            </w:r>
          </w:p>
          <w:p w14:paraId="6F72B42E" w14:textId="77777777" w:rsidR="007101FE" w:rsidRPr="004E6A7B" w:rsidRDefault="004E6A7B">
            <w:pPr>
              <w:spacing w:line="240" w:lineRule="exact"/>
              <w:ind w:left="36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PC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ut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Sy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ac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k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P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ol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as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ac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ti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ac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s.</w:t>
            </w:r>
          </w:p>
          <w:p w14:paraId="1E773343" w14:textId="77777777" w:rsidR="007101FE" w:rsidRPr="004E6A7B" w:rsidRDefault="004E6A7B">
            <w:pPr>
              <w:spacing w:line="180" w:lineRule="exact"/>
              <w:ind w:left="63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rfa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ac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ou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ass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m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.</w:t>
            </w:r>
          </w:p>
          <w:p w14:paraId="5DF65034" w14:textId="77777777" w:rsidR="007101FE" w:rsidRPr="004E6A7B" w:rsidRDefault="004E6A7B">
            <w:pPr>
              <w:spacing w:line="240" w:lineRule="exact"/>
              <w:ind w:left="36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De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el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fr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-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#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ay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ra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io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c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mm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un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rk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.</w:t>
            </w:r>
          </w:p>
          <w:p w14:paraId="4D6FC3F1" w14:textId="77777777" w:rsidR="007101FE" w:rsidRPr="004E6A7B" w:rsidRDefault="004E6A7B">
            <w:pPr>
              <w:spacing w:line="200" w:lineRule="exact"/>
              <w:ind w:left="36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position w:val="2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Cr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rv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>z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8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x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Jav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pl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ut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>z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ne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lg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e</w:t>
            </w:r>
          </w:p>
          <w:p w14:paraId="53BCC15A" w14:textId="77777777" w:rsidR="007101FE" w:rsidRPr="004E6A7B" w:rsidRDefault="004E6A7B">
            <w:pPr>
              <w:spacing w:line="180" w:lineRule="exact"/>
              <w:ind w:left="63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unt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.</w:t>
            </w:r>
          </w:p>
          <w:p w14:paraId="0B527A82" w14:textId="77777777" w:rsidR="007101FE" w:rsidRPr="004E6A7B" w:rsidRDefault="004E6A7B">
            <w:pPr>
              <w:spacing w:line="240" w:lineRule="exact"/>
              <w:ind w:left="36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De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r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em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be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sy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it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w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eb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rv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to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z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he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s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s.</w:t>
            </w:r>
          </w:p>
          <w:p w14:paraId="76327469" w14:textId="77777777" w:rsidR="007101FE" w:rsidRPr="004E6A7B" w:rsidRDefault="007101FE">
            <w:pPr>
              <w:spacing w:before="9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8E047" w14:textId="77777777" w:rsidR="007101FE" w:rsidRPr="004E6A7B" w:rsidRDefault="004E6A7B">
            <w:pPr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 xml:space="preserve">ak 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si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s a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 xml:space="preserve">d 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Aut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ng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nt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ns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p</w:t>
            </w:r>
          </w:p>
          <w:p w14:paraId="51B0A848" w14:textId="77777777" w:rsidR="007101FE" w:rsidRPr="004E6A7B" w:rsidRDefault="004E6A7B">
            <w:pPr>
              <w:spacing w:line="200" w:lineRule="exact"/>
              <w:ind w:left="9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i/>
                <w:spacing w:val="-1"/>
                <w:position w:val="-1"/>
                <w:sz w:val="22"/>
                <w:szCs w:val="22"/>
              </w:rPr>
              <w:t>Su</w:t>
            </w:r>
            <w:r w:rsidRPr="004E6A7B">
              <w:rPr>
                <w:rFonts w:asciiTheme="minorHAnsi" w:eastAsia="Verdana" w:hAnsiTheme="minorHAnsi" w:cstheme="minorHAnsi"/>
                <w:i/>
                <w:position w:val="-1"/>
                <w:sz w:val="22"/>
                <w:szCs w:val="22"/>
              </w:rPr>
              <w:t>mm</w:t>
            </w:r>
            <w:r w:rsidRPr="004E6A7B">
              <w:rPr>
                <w:rFonts w:asciiTheme="minorHAnsi" w:eastAsia="Verdana" w:hAnsiTheme="minorHAnsi" w:cstheme="minorHAnsi"/>
                <w:i/>
                <w:spacing w:val="1"/>
                <w:position w:val="-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i/>
                <w:position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i/>
                <w:spacing w:val="-1"/>
                <w:position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i/>
                <w:spacing w:val="1"/>
                <w:position w:val="-1"/>
                <w:sz w:val="22"/>
                <w:szCs w:val="22"/>
              </w:rPr>
              <w:t>2013</w:t>
            </w:r>
          </w:p>
          <w:p w14:paraId="0134BD9C" w14:textId="77777777" w:rsidR="007101FE" w:rsidRPr="004E6A7B" w:rsidRDefault="004E6A7B">
            <w:pPr>
              <w:spacing w:before="6" w:line="200" w:lineRule="exact"/>
              <w:ind w:left="631" w:right="756" w:hanging="27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 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l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AA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’s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lo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3,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u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pd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d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e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al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de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g 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 an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il d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ase 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t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o ma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ili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g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li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 cr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 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yn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t-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d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fo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li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se ma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ge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.</w:t>
            </w:r>
          </w:p>
          <w:p w14:paraId="5F5AA8EA" w14:textId="77777777" w:rsidR="007101FE" w:rsidRPr="004E6A7B" w:rsidRDefault="004E6A7B">
            <w:pPr>
              <w:spacing w:line="220" w:lineRule="exact"/>
              <w:ind w:left="36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z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x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.NE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f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it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RS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1"/>
                <w:sz w:val="22"/>
                <w:szCs w:val="22"/>
              </w:rPr>
              <w:t>ry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position w:val="1"/>
                <w:sz w:val="22"/>
                <w:szCs w:val="22"/>
              </w:rPr>
              <w:t>.</w:t>
            </w:r>
          </w:p>
          <w:p w14:paraId="340F0F66" w14:textId="77777777" w:rsidR="007101FE" w:rsidRPr="004E6A7B" w:rsidRDefault="004E6A7B">
            <w:pPr>
              <w:spacing w:line="220" w:lineRule="exact"/>
              <w:ind w:left="36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position w:val="2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Q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as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ndl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li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ti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.NE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ar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6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7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nte</w:t>
            </w:r>
            <w:r w:rsidRPr="004E6A7B">
              <w:rPr>
                <w:rFonts w:asciiTheme="minorHAnsi" w:eastAsia="Verdana" w:hAnsiTheme="minorHAnsi" w:cstheme="minorHAnsi"/>
                <w:spacing w:val="-2"/>
                <w:position w:val="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3"/>
                <w:position w:val="2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5"/>
                <w:position w:val="2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position w:val="2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position w:val="2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9"/>
                <w:position w:val="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position w:val="2"/>
                <w:sz w:val="22"/>
                <w:szCs w:val="22"/>
              </w:rPr>
              <w:t>in</w:t>
            </w:r>
          </w:p>
          <w:p w14:paraId="40CE7AB2" w14:textId="77777777" w:rsidR="007101FE" w:rsidRPr="004E6A7B" w:rsidRDefault="004E6A7B">
            <w:pPr>
              <w:spacing w:line="180" w:lineRule="exact"/>
              <w:ind w:left="63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je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.</w:t>
            </w:r>
          </w:p>
          <w:p w14:paraId="4C45D2CF" w14:textId="77777777" w:rsidR="007101FE" w:rsidRPr="004E6A7B" w:rsidRDefault="004E6A7B">
            <w:pPr>
              <w:spacing w:before="6" w:line="200" w:lineRule="exact"/>
              <w:ind w:left="631" w:right="615" w:hanging="27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v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Ma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,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#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pl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nt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 xml:space="preserve"> u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m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ana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w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.</w:t>
            </w:r>
          </w:p>
          <w:p w14:paraId="2DB5285E" w14:textId="77777777" w:rsidR="007101FE" w:rsidRPr="004E6A7B" w:rsidRDefault="004E6A7B">
            <w:pPr>
              <w:spacing w:line="200" w:lineRule="exact"/>
              <w:ind w:left="631" w:right="277" w:hanging="27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-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r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va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 xml:space="preserve"> u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PH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in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HTT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unn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g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n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s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rv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.</w:t>
            </w:r>
          </w:p>
          <w:p w14:paraId="19DA5779" w14:textId="77777777" w:rsidR="007101FE" w:rsidRPr="004E6A7B" w:rsidRDefault="004E6A7B">
            <w:pPr>
              <w:spacing w:before="3" w:line="200" w:lineRule="exact"/>
              <w:ind w:left="631" w:right="809" w:hanging="27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Courier New" w:hAnsiTheme="minorHAnsi" w:cstheme="minorHAnsi"/>
                <w:sz w:val="22"/>
                <w:szCs w:val="22"/>
              </w:rPr>
              <w:t>-</w:t>
            </w:r>
            <w:r w:rsidRPr="004E6A7B">
              <w:rPr>
                <w:rFonts w:asciiTheme="minorHAnsi" w:eastAsia="Courier New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Cr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b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5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4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ge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#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>w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to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arch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gi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e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g </w:t>
            </w:r>
            <w:r w:rsidRPr="004E6A7B">
              <w:rPr>
                <w:rFonts w:asciiTheme="minorHAnsi" w:eastAsia="Verdana" w:hAnsiTheme="minorHAnsi" w:cstheme="minorHAnsi"/>
                <w:spacing w:val="3"/>
                <w:sz w:val="22"/>
                <w:szCs w:val="22"/>
              </w:rPr>
              <w:t>L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NQ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o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rm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d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yn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nd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c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ple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x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arc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h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y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nu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m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be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f</w:t>
            </w:r>
            <w:r w:rsidRPr="004E6A7B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>ield</w:t>
            </w:r>
            <w:r w:rsidRPr="004E6A7B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s</w:t>
            </w:r>
            <w:r w:rsidRPr="004E6A7B">
              <w:rPr>
                <w:rFonts w:asciiTheme="minorHAnsi" w:eastAsia="Verdana" w:hAnsiTheme="minorHAnsi" w:cstheme="minorHAnsi"/>
                <w:sz w:val="22"/>
                <w:szCs w:val="22"/>
              </w:rPr>
              <w:t>.</w:t>
            </w:r>
          </w:p>
        </w:tc>
      </w:tr>
      <w:tr w:rsidR="004E6A7B" w:rsidRPr="004E6A7B" w14:paraId="2F56438B" w14:textId="77777777">
        <w:trPr>
          <w:trHeight w:hRule="exact" w:val="527"/>
        </w:trPr>
        <w:tc>
          <w:tcPr>
            <w:tcW w:w="10891" w:type="dxa"/>
            <w:vMerge/>
            <w:tcBorders>
              <w:left w:val="nil"/>
              <w:right w:val="nil"/>
            </w:tcBorders>
          </w:tcPr>
          <w:p w14:paraId="705606F8" w14:textId="77777777" w:rsidR="007101FE" w:rsidRPr="004E6A7B" w:rsidRDefault="007101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A7B" w:rsidRPr="004E6A7B" w14:paraId="4A592893" w14:textId="77777777">
        <w:trPr>
          <w:trHeight w:hRule="exact" w:val="2611"/>
        </w:trPr>
        <w:tc>
          <w:tcPr>
            <w:tcW w:w="10891" w:type="dxa"/>
            <w:vMerge/>
            <w:tcBorders>
              <w:left w:val="nil"/>
              <w:bottom w:val="nil"/>
              <w:right w:val="nil"/>
            </w:tcBorders>
          </w:tcPr>
          <w:p w14:paraId="1B69F142" w14:textId="77777777" w:rsidR="007101FE" w:rsidRPr="004E6A7B" w:rsidRDefault="007101F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6A7B" w:rsidRPr="004E6A7B" w14:paraId="2D688FF1" w14:textId="77777777">
        <w:trPr>
          <w:trHeight w:hRule="exact" w:val="324"/>
        </w:trPr>
        <w:tc>
          <w:tcPr>
            <w:tcW w:w="1089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97660B3" w14:textId="77777777" w:rsidR="007101FE" w:rsidRPr="004E6A7B" w:rsidRDefault="004E6A7B">
            <w:pPr>
              <w:spacing w:before="39"/>
              <w:ind w:left="3930" w:right="3934"/>
              <w:jc w:val="center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o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ects</w:t>
            </w:r>
            <w:r w:rsidRPr="004E6A7B">
              <w:rPr>
                <w:rFonts w:asciiTheme="minorHAnsi" w:eastAsia="Verdan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E6A7B">
              <w:rPr>
                <w:rFonts w:asciiTheme="minorHAnsi" w:eastAsia="Verdana" w:hAnsiTheme="minorHAnsi" w:cstheme="minorHAnsi"/>
                <w:b/>
                <w:sz w:val="22"/>
                <w:szCs w:val="22"/>
              </w:rPr>
              <w:t>nd</w:t>
            </w:r>
            <w:r w:rsidRPr="004E6A7B">
              <w:rPr>
                <w:rFonts w:asciiTheme="minorHAnsi" w:eastAsia="Verdan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Com</w:t>
            </w:r>
            <w:r w:rsidRPr="004E6A7B">
              <w:rPr>
                <w:rFonts w:asciiTheme="minorHAnsi" w:eastAsia="Verdana" w:hAnsiTheme="minorHAnsi" w:cstheme="minorHAnsi"/>
                <w:b/>
                <w:spacing w:val="2"/>
                <w:w w:val="99"/>
                <w:sz w:val="22"/>
                <w:szCs w:val="22"/>
              </w:rPr>
              <w:t>p</w:t>
            </w: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et</w:t>
            </w:r>
            <w:r w:rsidRPr="004E6A7B">
              <w:rPr>
                <w:rFonts w:asciiTheme="minorHAnsi" w:eastAsia="Verdana" w:hAnsiTheme="minorHAnsi" w:cstheme="minorHAnsi"/>
                <w:b/>
                <w:spacing w:val="1"/>
                <w:w w:val="99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t</w:t>
            </w:r>
            <w:r w:rsidRPr="004E6A7B">
              <w:rPr>
                <w:rFonts w:asciiTheme="minorHAnsi" w:eastAsia="Verdana" w:hAnsiTheme="minorHAnsi" w:cstheme="minorHAnsi"/>
                <w:b/>
                <w:spacing w:val="-1"/>
                <w:w w:val="99"/>
                <w:sz w:val="22"/>
                <w:szCs w:val="22"/>
              </w:rPr>
              <w:t>i</w:t>
            </w:r>
            <w:r w:rsidRPr="004E6A7B">
              <w:rPr>
                <w:rFonts w:asciiTheme="minorHAnsi" w:eastAsia="Verdana" w:hAnsiTheme="minorHAnsi" w:cstheme="minorHAnsi"/>
                <w:b/>
                <w:w w:val="99"/>
                <w:sz w:val="22"/>
                <w:szCs w:val="22"/>
              </w:rPr>
              <w:t>ons</w:t>
            </w:r>
          </w:p>
        </w:tc>
      </w:tr>
    </w:tbl>
    <w:p w14:paraId="1F66CD05" w14:textId="77777777" w:rsidR="007101FE" w:rsidRPr="004E6A7B" w:rsidRDefault="007101F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5D402B2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78443F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DF2012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DE1DB1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25F042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7EEF76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B579C0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0CAC91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450D38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18EF52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1C553" w14:textId="77777777" w:rsidR="007101FE" w:rsidRPr="004E6A7B" w:rsidRDefault="007101F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sectPr w:rsidR="007101FE" w:rsidRPr="004E6A7B">
      <w:type w:val="continuous"/>
      <w:pgSz w:w="12240" w:h="15840"/>
      <w:pgMar w:top="680" w:right="5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F3292"/>
    <w:multiLevelType w:val="multilevel"/>
    <w:tmpl w:val="8CBA59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1FE"/>
    <w:rsid w:val="004E6A7B"/>
    <w:rsid w:val="0071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ED1AAE6"/>
  <w15:docId w15:val="{B6A1AFA8-AB19-4E71-87EE-BCD43806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2021-06-15T14:14:00Z</dcterms:created>
  <dcterms:modified xsi:type="dcterms:W3CDTF">2021-06-15T14:18:00Z</dcterms:modified>
</cp:coreProperties>
</file>